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7634EA8B" w:rsidR="00A473BE" w:rsidRDefault="00587F57" w:rsidP="00587F57">
      <w:pPr>
        <w:pStyle w:val="Akapitzlist"/>
        <w:spacing w:before="120" w:line="276" w:lineRule="auto"/>
        <w:ind w:left="284"/>
        <w:jc w:val="right"/>
        <w:outlineLvl w:val="0"/>
        <w:rPr>
          <w:rFonts w:ascii="Verdana" w:hAnsi="Verdana" w:cstheme="minorHAnsi"/>
          <w:b/>
          <w:sz w:val="18"/>
          <w:szCs w:val="18"/>
        </w:rPr>
      </w:pPr>
      <w:r>
        <w:rPr>
          <w:rFonts w:ascii="Verdana" w:hAnsi="Verdana" w:cstheme="minorHAnsi"/>
          <w:b/>
          <w:sz w:val="18"/>
          <w:szCs w:val="18"/>
        </w:rPr>
        <w:t>Część 1</w:t>
      </w:r>
    </w:p>
    <w:p w14:paraId="71880ABC" w14:textId="77777777" w:rsidR="00587F57" w:rsidRPr="00DF2F58" w:rsidRDefault="00587F57" w:rsidP="00587F57">
      <w:pPr>
        <w:pStyle w:val="Akapitzlist"/>
        <w:spacing w:before="120" w:line="276" w:lineRule="auto"/>
        <w:ind w:left="284"/>
        <w:jc w:val="righ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6A8AE1EC" w14:textId="63BA2C14" w:rsidR="00D26D43" w:rsidRDefault="00F67866" w:rsidP="00F67866">
      <w:pPr>
        <w:spacing w:before="120" w:line="276" w:lineRule="auto"/>
        <w:jc w:val="center"/>
        <w:outlineLvl w:val="0"/>
        <w:rPr>
          <w:rFonts w:ascii="Verdana" w:hAnsi="Verdana" w:cstheme="minorHAnsi"/>
          <w:b/>
          <w:sz w:val="18"/>
          <w:szCs w:val="18"/>
        </w:rPr>
      </w:pPr>
      <w:r w:rsidRPr="00F67866">
        <w:rPr>
          <w:rFonts w:ascii="Verdana" w:hAnsi="Verdana" w:cstheme="minorHAnsi"/>
          <w:b/>
          <w:sz w:val="18"/>
          <w:szCs w:val="18"/>
        </w:rPr>
        <w:t>„</w:t>
      </w:r>
      <w:r w:rsidR="00EC715A" w:rsidRPr="00EC715A">
        <w:rPr>
          <w:rFonts w:ascii="Verdana" w:hAnsi="Verdana" w:cstheme="minorHAnsi"/>
          <w:b/>
          <w:color w:val="FF0000"/>
          <w:sz w:val="18"/>
          <w:szCs w:val="18"/>
        </w:rPr>
        <w:t xml:space="preserve">Wymiana rozdzielnicy </w:t>
      </w:r>
      <w:proofErr w:type="spellStart"/>
      <w:r w:rsidR="00EC715A" w:rsidRPr="00EC715A">
        <w:rPr>
          <w:rFonts w:ascii="Verdana" w:hAnsi="Verdana" w:cstheme="minorHAnsi"/>
          <w:b/>
          <w:color w:val="FF0000"/>
          <w:sz w:val="18"/>
          <w:szCs w:val="18"/>
        </w:rPr>
        <w:t>nN</w:t>
      </w:r>
      <w:proofErr w:type="spellEnd"/>
      <w:r w:rsidR="00EC715A" w:rsidRPr="00EC715A">
        <w:rPr>
          <w:rFonts w:ascii="Verdana" w:hAnsi="Verdana" w:cstheme="minorHAnsi"/>
          <w:b/>
          <w:color w:val="FF0000"/>
          <w:sz w:val="18"/>
          <w:szCs w:val="18"/>
        </w:rPr>
        <w:t xml:space="preserve"> na stacji słupowej 7-0658 Witów 1 gm. Burzenin</w:t>
      </w:r>
      <w:r w:rsidRPr="00F67866">
        <w:rPr>
          <w:rFonts w:ascii="Verdana" w:hAnsi="Verdana" w:cstheme="minorHAnsi"/>
          <w:b/>
          <w:sz w:val="18"/>
          <w:szCs w:val="18"/>
        </w:rPr>
        <w:t>”</w:t>
      </w:r>
      <w:r w:rsidR="00F344D9">
        <w:rPr>
          <w:rFonts w:ascii="Verdana" w:hAnsi="Verdana" w:cstheme="minorHAnsi"/>
          <w:b/>
          <w:sz w:val="18"/>
          <w:szCs w:val="18"/>
        </w:rPr>
        <w:t xml:space="preserve"> </w:t>
      </w:r>
      <w:r w:rsidR="008B2748">
        <w:rPr>
          <w:rFonts w:ascii="Verdana" w:hAnsi="Verdana" w:cstheme="minorHAnsi"/>
          <w:b/>
          <w:sz w:val="18"/>
          <w:szCs w:val="18"/>
        </w:rPr>
        <w:t xml:space="preserve"> </w:t>
      </w:r>
      <w:r w:rsidR="000E0C08">
        <w:rPr>
          <w:rFonts w:ascii="Verdana" w:hAnsi="Verdana" w:cstheme="minorHAnsi"/>
          <w:b/>
          <w:sz w:val="18"/>
          <w:szCs w:val="18"/>
        </w:rPr>
        <w:t xml:space="preserve"> </w:t>
      </w: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proofErr w:type="spellStart"/>
      <w:r w:rsidRPr="00DF2F58">
        <w:rPr>
          <w:rFonts w:ascii="Verdana" w:hAnsi="Verdana"/>
          <w:color w:val="000000" w:themeColor="text1"/>
          <w:sz w:val="18"/>
          <w:szCs w:val="18"/>
        </w:rPr>
        <w:t>rzeprowadzenie</w:t>
      </w:r>
      <w:proofErr w:type="spellEnd"/>
      <w:r w:rsidRPr="00DF2F58">
        <w:rPr>
          <w:rFonts w:ascii="Verdana" w:hAnsi="Verdana"/>
          <w:color w:val="000000" w:themeColor="text1"/>
          <w:sz w:val="18"/>
          <w:szCs w:val="18"/>
        </w:rPr>
        <w:t xml:space="preserve"> prac pomiarowych, badań </w:t>
      </w:r>
      <w:proofErr w:type="spellStart"/>
      <w:r w:rsidRPr="00DF2F58">
        <w:rPr>
          <w:rFonts w:ascii="Verdana" w:hAnsi="Verdana"/>
          <w:color w:val="000000" w:themeColor="text1"/>
          <w:sz w:val="18"/>
          <w:szCs w:val="18"/>
        </w:rPr>
        <w:t>pomontażowych</w:t>
      </w:r>
      <w:proofErr w:type="spellEnd"/>
      <w:r w:rsidRPr="00DF2F58">
        <w:rPr>
          <w:rFonts w:ascii="Verdana" w:hAnsi="Verdana"/>
          <w:color w:val="000000" w:themeColor="text1"/>
          <w:sz w:val="18"/>
          <w:szCs w:val="18"/>
        </w:rPr>
        <w:t xml:space="preserve">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w:t>
      </w:r>
      <w:proofErr w:type="spellStart"/>
      <w:r w:rsidR="00E2457E" w:rsidRPr="00DF2F58">
        <w:rPr>
          <w:rFonts w:ascii="Verdana" w:hAnsi="Verdana" w:cstheme="minorHAnsi"/>
          <w:sz w:val="18"/>
          <w:szCs w:val="18"/>
          <w:lang w:val="x-none"/>
        </w:rPr>
        <w:t>t.j</w:t>
      </w:r>
      <w:proofErr w:type="spellEnd"/>
      <w:r w:rsidR="00E2457E" w:rsidRPr="00DF2F58">
        <w:rPr>
          <w:rFonts w:ascii="Verdana" w:hAnsi="Verdana" w:cstheme="minorHAnsi"/>
          <w:sz w:val="18"/>
          <w:szCs w:val="18"/>
          <w:lang w:val="x-none"/>
        </w:rPr>
        <w:t xml:space="preserve">. Dz. U. z 2023 r. poz. 1587 z </w:t>
      </w:r>
      <w:proofErr w:type="spellStart"/>
      <w:r w:rsidR="00E2457E" w:rsidRPr="00DF2F58">
        <w:rPr>
          <w:rFonts w:ascii="Verdana" w:hAnsi="Verdana" w:cstheme="minorHAnsi"/>
          <w:sz w:val="18"/>
          <w:szCs w:val="18"/>
          <w:lang w:val="x-none"/>
        </w:rPr>
        <w:t>późn</w:t>
      </w:r>
      <w:proofErr w:type="spellEnd"/>
      <w:r w:rsidR="00E2457E" w:rsidRPr="00DF2F58">
        <w:rPr>
          <w:rFonts w:ascii="Verdana" w:hAnsi="Verdana" w:cstheme="minorHAnsi"/>
          <w:sz w:val="18"/>
          <w:szCs w:val="18"/>
          <w:lang w:val="x-none"/>
        </w:rPr>
        <w:t>.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proofErr w:type="spellStart"/>
      <w:r w:rsidRPr="00DF2F58">
        <w:rPr>
          <w:rFonts w:ascii="Verdana" w:hAnsi="Verdana" w:cstheme="minorHAnsi"/>
          <w:sz w:val="18"/>
          <w:szCs w:val="18"/>
          <w:lang w:val="x-none"/>
        </w:rPr>
        <w:t>rawidłowa</w:t>
      </w:r>
      <w:proofErr w:type="spellEnd"/>
      <w:r w:rsidRPr="00DF2F58">
        <w:rPr>
          <w:rFonts w:ascii="Verdana" w:hAnsi="Verdana" w:cstheme="minorHAnsi"/>
          <w:sz w:val="18"/>
          <w:szCs w:val="18"/>
          <w:lang w:val="x-none"/>
        </w:rPr>
        <w:t>,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proofErr w:type="spellStart"/>
      <w:r w:rsidRPr="00DF2F58">
        <w:rPr>
          <w:rFonts w:ascii="Verdana" w:hAnsi="Verdana" w:cstheme="minorHAnsi"/>
          <w:sz w:val="18"/>
          <w:szCs w:val="18"/>
          <w:lang w:val="x-none"/>
        </w:rPr>
        <w:t>widencjonowani</w:t>
      </w:r>
      <w:r w:rsidRPr="00DF2F58">
        <w:rPr>
          <w:rFonts w:ascii="Verdana" w:hAnsi="Verdana" w:cstheme="minorHAnsi"/>
          <w:sz w:val="18"/>
          <w:szCs w:val="18"/>
        </w:rPr>
        <w:t>e</w:t>
      </w:r>
      <w:proofErr w:type="spellEnd"/>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proofErr w:type="spellStart"/>
      <w:r w:rsidRPr="00DF2F58">
        <w:rPr>
          <w:rFonts w:ascii="Verdana" w:hAnsi="Verdana" w:cstheme="minorHAnsi"/>
          <w:sz w:val="18"/>
          <w:szCs w:val="18"/>
          <w:lang w:val="x-none"/>
        </w:rPr>
        <w:t>dpowiedzialność</w:t>
      </w:r>
      <w:proofErr w:type="spellEnd"/>
      <w:r w:rsidRPr="00DF2F58">
        <w:rPr>
          <w:rFonts w:ascii="Verdana" w:hAnsi="Verdana" w:cstheme="minorHAnsi"/>
          <w:sz w:val="18"/>
          <w:szCs w:val="18"/>
          <w:lang w:val="x-none"/>
        </w:rPr>
        <w:t xml:space="preserve">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57453C66" w:rsidR="00A654B3" w:rsidRPr="00DF2F58" w:rsidRDefault="001E2702" w:rsidP="00511069">
      <w:pPr>
        <w:spacing w:before="120" w:line="276" w:lineRule="auto"/>
        <w:outlineLvl w:val="0"/>
        <w:rPr>
          <w:rFonts w:ascii="Verdana" w:hAnsi="Verdana" w:cstheme="minorHAnsi"/>
          <w:sz w:val="18"/>
          <w:szCs w:val="18"/>
        </w:rPr>
      </w:pPr>
      <w:r w:rsidRPr="00B15855">
        <w:rPr>
          <w:rFonts w:ascii="Verdana" w:hAnsi="Verdana" w:cstheme="minorHAnsi"/>
          <w:b/>
          <w:iCs/>
          <w:color w:val="FF0000"/>
          <w:sz w:val="18"/>
          <w:szCs w:val="18"/>
        </w:rPr>
        <w:t>0</w:t>
      </w:r>
      <w:r w:rsidR="00B15855" w:rsidRPr="00B15855">
        <w:rPr>
          <w:rFonts w:ascii="Verdana" w:hAnsi="Verdana" w:cstheme="minorHAnsi"/>
          <w:b/>
          <w:iCs/>
          <w:color w:val="FF0000"/>
          <w:sz w:val="18"/>
          <w:szCs w:val="18"/>
        </w:rPr>
        <w:t>4</w:t>
      </w:r>
      <w:r w:rsidR="007861EC" w:rsidRPr="00B15855">
        <w:rPr>
          <w:rFonts w:ascii="Verdana" w:hAnsi="Verdana" w:cstheme="minorHAnsi"/>
          <w:b/>
          <w:iCs/>
          <w:color w:val="FF0000"/>
          <w:sz w:val="18"/>
          <w:szCs w:val="18"/>
        </w:rPr>
        <w:t>.1</w:t>
      </w:r>
      <w:r w:rsidRPr="00B15855">
        <w:rPr>
          <w:rFonts w:ascii="Verdana" w:hAnsi="Verdana" w:cstheme="minorHAnsi"/>
          <w:b/>
          <w:iCs/>
          <w:color w:val="FF0000"/>
          <w:sz w:val="18"/>
          <w:szCs w:val="18"/>
        </w:rPr>
        <w:t>2</w:t>
      </w:r>
      <w:r w:rsidR="007861EC" w:rsidRPr="00B15855">
        <w:rPr>
          <w:rFonts w:ascii="Verdana" w:hAnsi="Verdana" w:cstheme="minorHAnsi"/>
          <w:b/>
          <w:iCs/>
          <w:color w:val="FF0000"/>
          <w:sz w:val="18"/>
          <w:szCs w:val="18"/>
        </w:rPr>
        <w:t>.202</w:t>
      </w:r>
      <w:r w:rsidR="00B15855" w:rsidRPr="00B15855">
        <w:rPr>
          <w:rFonts w:ascii="Verdana" w:hAnsi="Verdana" w:cstheme="minorHAnsi"/>
          <w:b/>
          <w:iCs/>
          <w:color w:val="FF0000"/>
          <w:sz w:val="18"/>
          <w:szCs w:val="18"/>
        </w:rPr>
        <w:t>6</w:t>
      </w:r>
      <w:r w:rsidR="007861EC" w:rsidRPr="00B15855">
        <w:rPr>
          <w:rFonts w:ascii="Verdana" w:hAnsi="Verdana" w:cstheme="minorHAnsi"/>
          <w:b/>
          <w:iCs/>
          <w:color w:val="FF0000"/>
          <w:sz w:val="18"/>
          <w:szCs w:val="18"/>
        </w:rPr>
        <w:t>r.</w:t>
      </w:r>
      <w:r w:rsidR="007861EC" w:rsidRPr="00B15855">
        <w:rPr>
          <w:rFonts w:ascii="Verdana" w:hAnsi="Verdana" w:cstheme="minorHAnsi"/>
          <w:color w:val="FF0000"/>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60BBCEEC"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FB333F">
        <w:rPr>
          <w:rFonts w:ascii="Verdana" w:hAnsi="Verdana" w:cstheme="minorHAnsi"/>
          <w:b/>
          <w:bCs/>
          <w:color w:val="FF0000"/>
          <w:sz w:val="18"/>
          <w:szCs w:val="18"/>
        </w:rPr>
        <w:t xml:space="preserve">RE </w:t>
      </w:r>
      <w:r w:rsidR="00F67866">
        <w:rPr>
          <w:rFonts w:ascii="Verdana" w:hAnsi="Verdana" w:cstheme="minorHAnsi"/>
          <w:b/>
          <w:bCs/>
          <w:color w:val="FF0000"/>
          <w:sz w:val="18"/>
          <w:szCs w:val="18"/>
        </w:rPr>
        <w:t>Bełchatów</w:t>
      </w:r>
      <w:r w:rsidR="00F67866" w:rsidRPr="00FB333F">
        <w:rPr>
          <w:rFonts w:ascii="Verdana" w:hAnsi="Verdana" w:cstheme="minorHAnsi"/>
          <w:b/>
          <w:bCs/>
          <w:color w:val="FF0000"/>
          <w:sz w:val="18"/>
          <w:szCs w:val="18"/>
        </w:rPr>
        <w:t xml:space="preserve">, </w:t>
      </w:r>
      <w:r w:rsidR="00F67866">
        <w:rPr>
          <w:rFonts w:ascii="Verdana" w:hAnsi="Verdana" w:cstheme="minorHAnsi"/>
          <w:b/>
          <w:bCs/>
          <w:color w:val="FF0000"/>
          <w:sz w:val="18"/>
          <w:szCs w:val="18"/>
        </w:rPr>
        <w:t xml:space="preserve">miejscowość </w:t>
      </w:r>
      <w:r w:rsidR="006C1C61" w:rsidRPr="006C1C61">
        <w:rPr>
          <w:rFonts w:ascii="Verdana" w:hAnsi="Verdana" w:cstheme="minorHAnsi"/>
          <w:b/>
          <w:color w:val="FF0000"/>
          <w:sz w:val="18"/>
          <w:szCs w:val="18"/>
        </w:rPr>
        <w:t>W</w:t>
      </w:r>
      <w:r w:rsidR="00EC715A">
        <w:rPr>
          <w:rFonts w:ascii="Verdana" w:hAnsi="Verdana" w:cstheme="minorHAnsi"/>
          <w:b/>
          <w:color w:val="FF0000"/>
          <w:sz w:val="18"/>
          <w:szCs w:val="18"/>
        </w:rPr>
        <w:t>itów</w:t>
      </w:r>
      <w:r w:rsidR="006C1C61" w:rsidRPr="006C1C61">
        <w:rPr>
          <w:rFonts w:ascii="Verdana" w:hAnsi="Verdana" w:cstheme="minorHAnsi"/>
          <w:b/>
          <w:color w:val="FF0000"/>
          <w:sz w:val="18"/>
          <w:szCs w:val="18"/>
        </w:rPr>
        <w:t xml:space="preserve">, gm. </w:t>
      </w:r>
      <w:r w:rsidR="00EC715A">
        <w:rPr>
          <w:rFonts w:ascii="Verdana" w:hAnsi="Verdana" w:cstheme="minorHAnsi"/>
          <w:b/>
          <w:color w:val="FF0000"/>
          <w:sz w:val="18"/>
          <w:szCs w:val="18"/>
        </w:rPr>
        <w:t>Burzenin</w:t>
      </w:r>
      <w:r w:rsidR="00982375">
        <w:rPr>
          <w:rFonts w:ascii="Verdana" w:hAnsi="Verdana" w:cstheme="minorHAnsi"/>
          <w:b/>
          <w:color w:val="FF0000"/>
          <w:sz w:val="18"/>
          <w:szCs w:val="18"/>
        </w:rPr>
        <w:t>.</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AF390DC" w14:textId="32B81842" w:rsidR="005873E7" w:rsidRPr="00DF2F58"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proofErr w:type="spellStart"/>
      <w:r w:rsidR="00764862" w:rsidRPr="00DF2F58">
        <w:rPr>
          <w:rFonts w:ascii="Verdana" w:hAnsi="Verdana" w:cstheme="minorHAnsi"/>
          <w:sz w:val="18"/>
          <w:szCs w:val="18"/>
        </w:rPr>
        <w:t>nn</w:t>
      </w:r>
      <w:proofErr w:type="spellEnd"/>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proofErr w:type="spellStart"/>
      <w:r w:rsidR="00764862" w:rsidRPr="00DF2F58">
        <w:rPr>
          <w:rFonts w:ascii="Verdana" w:hAnsi="Verdana" w:cstheme="minorHAnsi"/>
          <w:sz w:val="18"/>
          <w:szCs w:val="18"/>
        </w:rPr>
        <w:t>nn</w:t>
      </w:r>
      <w:proofErr w:type="spellEnd"/>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proofErr w:type="spellStart"/>
      <w:r w:rsidR="00764862" w:rsidRPr="00DF2F58">
        <w:rPr>
          <w:rFonts w:ascii="Verdana" w:hAnsi="Verdana" w:cstheme="minorHAnsi"/>
          <w:sz w:val="18"/>
          <w:szCs w:val="18"/>
        </w:rPr>
        <w:t>nn</w:t>
      </w:r>
      <w:proofErr w:type="spellEnd"/>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DF2F58">
        <w:rPr>
          <w:rFonts w:ascii="Verdana" w:hAnsi="Verdana" w:cstheme="minorHAnsi"/>
          <w:sz w:val="18"/>
          <w:szCs w:val="18"/>
        </w:rPr>
        <w:t>przesyłu</w:t>
      </w:r>
      <w:proofErr w:type="spellEnd"/>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w:t>
      </w:r>
      <w:proofErr w:type="spellStart"/>
      <w:r w:rsidRPr="00DF2F58">
        <w:rPr>
          <w:rFonts w:ascii="Verdana" w:hAnsi="Verdana" w:cstheme="minorHAnsi"/>
          <w:sz w:val="18"/>
          <w:szCs w:val="18"/>
        </w:rPr>
        <w:t>Sekocenbud</w:t>
      </w:r>
      <w:proofErr w:type="spellEnd"/>
      <w:r w:rsidRPr="00DF2F58">
        <w:rPr>
          <w:rFonts w:ascii="Verdana" w:hAnsi="Verdana" w:cstheme="minorHAnsi"/>
          <w:sz w:val="18"/>
          <w:szCs w:val="18"/>
        </w:rPr>
        <w:t>),</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w:t>
      </w:r>
      <w:proofErr w:type="spellStart"/>
      <w:r w:rsidRPr="00DF2F58">
        <w:rPr>
          <w:rFonts w:ascii="Verdana" w:hAnsi="Verdana" w:cstheme="minorHAnsi"/>
          <w:sz w:val="18"/>
          <w:szCs w:val="18"/>
        </w:rPr>
        <w:t>Kp</w:t>
      </w:r>
      <w:proofErr w:type="spellEnd"/>
      <w:r w:rsidRPr="00DF2F58">
        <w:rPr>
          <w:rFonts w:ascii="Verdana" w:hAnsi="Verdana" w:cstheme="minorHAnsi"/>
          <w:sz w:val="18"/>
          <w:szCs w:val="18"/>
        </w:rPr>
        <w:t xml:space="preserve">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 xml:space="preserve">Z = 10 % (od </w:t>
      </w:r>
      <w:proofErr w:type="spellStart"/>
      <w:r w:rsidRPr="00DF2F58">
        <w:rPr>
          <w:rFonts w:ascii="Verdana" w:hAnsi="Verdana" w:cstheme="minorHAnsi"/>
          <w:sz w:val="18"/>
          <w:szCs w:val="18"/>
        </w:rPr>
        <w:t>R+S+Kp</w:t>
      </w:r>
      <w:proofErr w:type="spellEnd"/>
      <w:r w:rsidRPr="00DF2F58">
        <w:rPr>
          <w:rFonts w:ascii="Verdana" w:hAnsi="Verdana" w:cstheme="minorHAnsi"/>
          <w:sz w:val="18"/>
          <w:szCs w:val="18"/>
        </w:rPr>
        <w:t>)</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 xml:space="preserve">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DF2F58">
        <w:rPr>
          <w:rFonts w:ascii="Verdana" w:hAnsi="Verdana" w:cstheme="minorHAnsi"/>
          <w:sz w:val="18"/>
          <w:szCs w:val="18"/>
        </w:rPr>
        <w:t>Orgbud</w:t>
      </w:r>
      <w:proofErr w:type="spellEnd"/>
      <w:r w:rsidRPr="00DF2F58">
        <w:rPr>
          <w:rFonts w:ascii="Verdana" w:hAnsi="Verdana" w:cstheme="minorHAnsi"/>
          <w:sz w:val="18"/>
          <w:szCs w:val="18"/>
        </w:rPr>
        <w:t>-Serwis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AD55" w14:textId="77777777" w:rsidR="00DB1D19" w:rsidRDefault="00DB1D19" w:rsidP="004A302B">
      <w:pPr>
        <w:spacing w:line="240" w:lineRule="auto"/>
      </w:pPr>
      <w:r>
        <w:separator/>
      </w:r>
    </w:p>
  </w:endnote>
  <w:endnote w:type="continuationSeparator" w:id="0">
    <w:p w14:paraId="770B0862" w14:textId="77777777" w:rsidR="00DB1D19" w:rsidRDefault="00DB1D1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7207" w14:textId="77777777" w:rsidR="00DB1D19" w:rsidRDefault="00DB1D19" w:rsidP="004A302B">
      <w:pPr>
        <w:spacing w:line="240" w:lineRule="auto"/>
      </w:pPr>
      <w:r>
        <w:separator/>
      </w:r>
    </w:p>
  </w:footnote>
  <w:footnote w:type="continuationSeparator" w:id="0">
    <w:p w14:paraId="4E9180ED" w14:textId="77777777" w:rsidR="00DB1D19" w:rsidRDefault="00DB1D1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C861720" w14:textId="13CB28E3"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sidR="00587F57" w:rsidRPr="00587F57">
          <w:rPr>
            <w:rFonts w:asciiTheme="minorHAnsi" w:hAnsiTheme="minorHAnsi" w:cstheme="minorHAnsi"/>
            <w:sz w:val="18"/>
            <w:szCs w:val="18"/>
          </w:rPr>
          <w:t>POST/DYS/OLD/GZ/01368/2026</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0CC64C2A" w:rsidR="00DF2F58" w:rsidRPr="006E100D" w:rsidRDefault="00DF2F58" w:rsidP="00DF2F58">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36B2E78A" w14:textId="77777777" w:rsidR="00DF2F58" w:rsidRPr="006E100D" w:rsidRDefault="00DF2F58" w:rsidP="00DF2F5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3B66448" w14:textId="2EB55F49" w:rsidR="00DF2F58" w:rsidRDefault="00587F57" w:rsidP="00DF2F58">
    <w:pPr>
      <w:pStyle w:val="Nagwek"/>
    </w:pPr>
    <w:r w:rsidRPr="00587F57">
      <w:rPr>
        <w:rFonts w:asciiTheme="majorHAnsi" w:hAnsiTheme="majorHAnsi"/>
        <w:color w:val="000000" w:themeColor="text1"/>
        <w:sz w:val="14"/>
        <w:szCs w:val="18"/>
      </w:rPr>
      <w:t>POST/DYS/OLD/GZ/01368/2026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0C08"/>
    <w:rsid w:val="000E1EA0"/>
    <w:rsid w:val="000E3A9E"/>
    <w:rsid w:val="000E5D5A"/>
    <w:rsid w:val="000E6501"/>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E767B"/>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63B"/>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964"/>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7B2"/>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5514"/>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3FBF"/>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4BB6"/>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8B0"/>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87F5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62A"/>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A29"/>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1"/>
    <w:rsid w:val="006B43F2"/>
    <w:rsid w:val="006B4440"/>
    <w:rsid w:val="006B46CD"/>
    <w:rsid w:val="006B4F42"/>
    <w:rsid w:val="006B7D80"/>
    <w:rsid w:val="006C0240"/>
    <w:rsid w:val="006C042A"/>
    <w:rsid w:val="006C1C61"/>
    <w:rsid w:val="006C32B1"/>
    <w:rsid w:val="006C32D7"/>
    <w:rsid w:val="006C33CB"/>
    <w:rsid w:val="006C3AE5"/>
    <w:rsid w:val="006C4030"/>
    <w:rsid w:val="006C4B6B"/>
    <w:rsid w:val="006C55D8"/>
    <w:rsid w:val="006C5803"/>
    <w:rsid w:val="006C63E4"/>
    <w:rsid w:val="006C6DDE"/>
    <w:rsid w:val="006C7970"/>
    <w:rsid w:val="006D3DE6"/>
    <w:rsid w:val="006D4DE6"/>
    <w:rsid w:val="006D630C"/>
    <w:rsid w:val="006D75E6"/>
    <w:rsid w:val="006D77AB"/>
    <w:rsid w:val="006E09F7"/>
    <w:rsid w:val="006E25E8"/>
    <w:rsid w:val="006E29F9"/>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019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2FC6"/>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B66"/>
    <w:rsid w:val="00801C80"/>
    <w:rsid w:val="00801CE4"/>
    <w:rsid w:val="00803284"/>
    <w:rsid w:val="008045FB"/>
    <w:rsid w:val="008048D1"/>
    <w:rsid w:val="00804A9E"/>
    <w:rsid w:val="00805091"/>
    <w:rsid w:val="00805F17"/>
    <w:rsid w:val="00806642"/>
    <w:rsid w:val="00811D35"/>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025"/>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2CC"/>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135"/>
    <w:rsid w:val="00891A91"/>
    <w:rsid w:val="00891C1E"/>
    <w:rsid w:val="00891CCA"/>
    <w:rsid w:val="00892191"/>
    <w:rsid w:val="0089483A"/>
    <w:rsid w:val="00895EED"/>
    <w:rsid w:val="00896088"/>
    <w:rsid w:val="00896B16"/>
    <w:rsid w:val="0089774F"/>
    <w:rsid w:val="00897D75"/>
    <w:rsid w:val="008A115B"/>
    <w:rsid w:val="008A14AF"/>
    <w:rsid w:val="008A1D50"/>
    <w:rsid w:val="008A22D0"/>
    <w:rsid w:val="008A23F4"/>
    <w:rsid w:val="008A2988"/>
    <w:rsid w:val="008A58C7"/>
    <w:rsid w:val="008A5C73"/>
    <w:rsid w:val="008A64BE"/>
    <w:rsid w:val="008A736E"/>
    <w:rsid w:val="008B1FD5"/>
    <w:rsid w:val="008B2748"/>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2F6"/>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375"/>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D783C"/>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1AAD"/>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07"/>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B6831"/>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1D19"/>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11709"/>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4D4C"/>
    <w:rsid w:val="00E85104"/>
    <w:rsid w:val="00E85487"/>
    <w:rsid w:val="00E85FEA"/>
    <w:rsid w:val="00E90C95"/>
    <w:rsid w:val="00E9142F"/>
    <w:rsid w:val="00E93213"/>
    <w:rsid w:val="00E95C22"/>
    <w:rsid w:val="00E95DF3"/>
    <w:rsid w:val="00E97161"/>
    <w:rsid w:val="00E974F2"/>
    <w:rsid w:val="00E975C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7AA"/>
    <w:rsid w:val="00EB7AC1"/>
    <w:rsid w:val="00EC0935"/>
    <w:rsid w:val="00EC14AF"/>
    <w:rsid w:val="00EC165E"/>
    <w:rsid w:val="00EC33C8"/>
    <w:rsid w:val="00EC4992"/>
    <w:rsid w:val="00EC4E3D"/>
    <w:rsid w:val="00EC4EC9"/>
    <w:rsid w:val="00EC504E"/>
    <w:rsid w:val="00EC6C1E"/>
    <w:rsid w:val="00EC6FDB"/>
    <w:rsid w:val="00EC715A"/>
    <w:rsid w:val="00ED0661"/>
    <w:rsid w:val="00ED0668"/>
    <w:rsid w:val="00ED1312"/>
    <w:rsid w:val="00ED17DC"/>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44D9"/>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672A"/>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41C5"/>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0E6501"/>
    <w:rsid w:val="00100356"/>
    <w:rsid w:val="00112677"/>
    <w:rsid w:val="0017290E"/>
    <w:rsid w:val="00197785"/>
    <w:rsid w:val="001F4D89"/>
    <w:rsid w:val="001F6AB2"/>
    <w:rsid w:val="00201D1A"/>
    <w:rsid w:val="002036E3"/>
    <w:rsid w:val="00263FCB"/>
    <w:rsid w:val="0027219B"/>
    <w:rsid w:val="0027490D"/>
    <w:rsid w:val="002A5475"/>
    <w:rsid w:val="002D0025"/>
    <w:rsid w:val="002D5E73"/>
    <w:rsid w:val="002D7537"/>
    <w:rsid w:val="002E672A"/>
    <w:rsid w:val="002E7DF3"/>
    <w:rsid w:val="00305222"/>
    <w:rsid w:val="00317BF3"/>
    <w:rsid w:val="00324639"/>
    <w:rsid w:val="00334924"/>
    <w:rsid w:val="00337C7B"/>
    <w:rsid w:val="00341F66"/>
    <w:rsid w:val="0038682C"/>
    <w:rsid w:val="003B4965"/>
    <w:rsid w:val="003C4DB9"/>
    <w:rsid w:val="003D3C04"/>
    <w:rsid w:val="003F09C6"/>
    <w:rsid w:val="003F28CC"/>
    <w:rsid w:val="003F2F4B"/>
    <w:rsid w:val="003F7DF2"/>
    <w:rsid w:val="00411C41"/>
    <w:rsid w:val="00455514"/>
    <w:rsid w:val="0046204C"/>
    <w:rsid w:val="004755AE"/>
    <w:rsid w:val="00486F64"/>
    <w:rsid w:val="00496BD7"/>
    <w:rsid w:val="004B30AB"/>
    <w:rsid w:val="004B3EE3"/>
    <w:rsid w:val="004D0E5B"/>
    <w:rsid w:val="00504382"/>
    <w:rsid w:val="00504B11"/>
    <w:rsid w:val="00512E5F"/>
    <w:rsid w:val="00514BB6"/>
    <w:rsid w:val="005318B0"/>
    <w:rsid w:val="00543FBC"/>
    <w:rsid w:val="00572957"/>
    <w:rsid w:val="00584919"/>
    <w:rsid w:val="005A7CF4"/>
    <w:rsid w:val="005B35FD"/>
    <w:rsid w:val="005B5BB2"/>
    <w:rsid w:val="005C354C"/>
    <w:rsid w:val="005E130E"/>
    <w:rsid w:val="00600D1C"/>
    <w:rsid w:val="0060262A"/>
    <w:rsid w:val="006115AF"/>
    <w:rsid w:val="0067331D"/>
    <w:rsid w:val="00690FBB"/>
    <w:rsid w:val="006A12EA"/>
    <w:rsid w:val="006A4C38"/>
    <w:rsid w:val="006A4DB0"/>
    <w:rsid w:val="006A6AFD"/>
    <w:rsid w:val="006C5C1A"/>
    <w:rsid w:val="006E29F9"/>
    <w:rsid w:val="006E44FA"/>
    <w:rsid w:val="006E7482"/>
    <w:rsid w:val="00723176"/>
    <w:rsid w:val="00774C40"/>
    <w:rsid w:val="007E096F"/>
    <w:rsid w:val="007E2C32"/>
    <w:rsid w:val="007E391E"/>
    <w:rsid w:val="00823B15"/>
    <w:rsid w:val="00825BC7"/>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9D783C"/>
    <w:rsid w:val="00A11AAD"/>
    <w:rsid w:val="00A27FD0"/>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BD1DFE"/>
    <w:rsid w:val="00BE6A5D"/>
    <w:rsid w:val="00C102F1"/>
    <w:rsid w:val="00C119A5"/>
    <w:rsid w:val="00C24204"/>
    <w:rsid w:val="00C80E37"/>
    <w:rsid w:val="00C849CA"/>
    <w:rsid w:val="00C9787C"/>
    <w:rsid w:val="00CD6EC5"/>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B77AA"/>
    <w:rsid w:val="00EC504E"/>
    <w:rsid w:val="00ED5DD4"/>
    <w:rsid w:val="00EE39C7"/>
    <w:rsid w:val="00EE5BE8"/>
    <w:rsid w:val="00EF50E2"/>
    <w:rsid w:val="00EF5F32"/>
    <w:rsid w:val="00F55AF2"/>
    <w:rsid w:val="00F81E1E"/>
    <w:rsid w:val="00F8384E"/>
    <w:rsid w:val="00F87DD1"/>
    <w:rsid w:val="00FC41C5"/>
    <w:rsid w:val="00FD3600"/>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1.docx</dmsv2BaseFileName>
    <dmsv2BaseDisplayName xmlns="http://schemas.microsoft.com/sharepoint/v3">Załącznik nr 1 do SWZ - OPZ dla cz. 1</dmsv2BaseDisplayName>
    <dmsv2SWPP2ObjectNumber xmlns="http://schemas.microsoft.com/sharepoint/v3">POST/DYS/OLD/GZ/01368/2026                        </dmsv2SWPP2ObjectNumber>
    <dmsv2SWPP2SumMD5 xmlns="http://schemas.microsoft.com/sharepoint/v3">e90088548da7a58296c1dee9ff73f717</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24920006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FJ3FSM7XJ42E-819859022-10215</_dlc_DocId>
    <_dlc_DocIdUrl xmlns="a19cb1c7-c5c7-46d4-85ae-d83685407bba">
      <Url>https://swpp2.dms.gkpge.pl/sites/43/_layouts/15/DocIdRedir.aspx?ID=FJ3FSM7XJ42E-819859022-10215</Url>
      <Description>FJ3FSM7XJ42E-819859022-10215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224380-8E6E-45D1-9389-C3F167E927B5}"/>
</file>

<file path=customXml/itemProps2.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D6F14034-8331-4598-A2EC-0FD393BD2821}">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1495</Words>
  <Characters>8976</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POST/DYS/OLD/GZ/01368/2026</dc:subject>
  <dc:creator>Kurpiewska Katarzyna [PGE S.A.]</dc:creator>
  <cp:lastModifiedBy>Jarosz Klaudia [PGE Dystr. O.Łódź]</cp:lastModifiedBy>
  <cp:revision>17</cp:revision>
  <cp:lastPrinted>2021-02-26T13:14:00Z</cp:lastPrinted>
  <dcterms:created xsi:type="dcterms:W3CDTF">2025-11-07T09:30:00Z</dcterms:created>
  <dcterms:modified xsi:type="dcterms:W3CDTF">2026-04-13T14:50:00Z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7d630071-6619-4ef8-b8c3-5015e77455cc</vt:lpwstr>
  </property>
</Properties>
</file>